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4D15A8" w:rsidRPr="00CC1D59" w:rsidRDefault="004D15A8" w:rsidP="002F6839">
      <w:pPr>
        <w:spacing w:line="240" w:lineRule="auto"/>
        <w:ind w:firstLine="0"/>
        <w:jc w:val="center"/>
        <w:outlineLvl w:val="0"/>
        <w:rPr>
          <w:b/>
          <w:sz w:val="24"/>
          <w:szCs w:val="24"/>
        </w:rPr>
      </w:pPr>
    </w:p>
    <w:p w:rsidR="002F6839" w:rsidRDefault="004D15A8" w:rsidP="005C1D7C">
      <w:pPr>
        <w:spacing w:line="240" w:lineRule="auto"/>
        <w:jc w:val="center"/>
        <w:rPr>
          <w:b/>
        </w:rPr>
      </w:pPr>
      <w:proofErr w:type="spellStart"/>
      <w:r>
        <w:rPr>
          <w:b/>
        </w:rPr>
        <w:t>Полиакриламид</w:t>
      </w:r>
      <w:proofErr w:type="spellEnd"/>
    </w:p>
    <w:p w:rsidR="004D15A8" w:rsidRPr="005C1D7C" w:rsidRDefault="004D15A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5142E8">
        <w:rPr>
          <w:sz w:val="24"/>
          <w:szCs w:val="24"/>
        </w:rPr>
        <w:t>7</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A4554A"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A4554A"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A4554A"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DF4A80" w:rsidRPr="00DF4A80">
        <w:rPr>
          <w:sz w:val="24"/>
          <w:szCs w:val="24"/>
          <w:shd w:val="clear" w:color="auto" w:fill="FFFFFF" w:themeFill="background1"/>
        </w:rPr>
        <w:t>5</w:t>
      </w:r>
      <w:r w:rsidR="004D15A8">
        <w:rPr>
          <w:sz w:val="24"/>
          <w:szCs w:val="24"/>
          <w:shd w:val="clear" w:color="auto" w:fill="FFFFFF" w:themeFill="background1"/>
        </w:rPr>
        <w:t>2</w:t>
      </w:r>
      <w:r w:rsidR="00DF4A80" w:rsidRPr="00DF4A80">
        <w:rPr>
          <w:sz w:val="24"/>
          <w:szCs w:val="24"/>
          <w:shd w:val="clear" w:color="auto" w:fill="FFFFFF" w:themeFill="background1"/>
        </w:rPr>
        <w:t>/17</w:t>
      </w:r>
      <w:r w:rsidR="005270A1" w:rsidRPr="00DF4A80">
        <w:rPr>
          <w:sz w:val="24"/>
          <w:szCs w:val="24"/>
          <w:shd w:val="clear" w:color="auto" w:fill="FFFFFF" w:themeFill="background1"/>
        </w:rPr>
        <w:t xml:space="preserve"> от </w:t>
      </w:r>
      <w:r w:rsidR="004D15A8">
        <w:rPr>
          <w:sz w:val="24"/>
          <w:szCs w:val="24"/>
          <w:shd w:val="clear" w:color="auto" w:fill="FFFFFF" w:themeFill="background1"/>
        </w:rPr>
        <w:t>22</w:t>
      </w:r>
      <w:r w:rsidR="00FD56A2" w:rsidRPr="00DF4A80">
        <w:rPr>
          <w:sz w:val="24"/>
          <w:szCs w:val="24"/>
          <w:shd w:val="clear" w:color="auto" w:fill="FFFFFF" w:themeFill="background1"/>
        </w:rPr>
        <w:t>.</w:t>
      </w:r>
      <w:r w:rsidR="00717931" w:rsidRPr="00DF4A80">
        <w:rPr>
          <w:sz w:val="24"/>
          <w:szCs w:val="24"/>
          <w:shd w:val="clear" w:color="auto" w:fill="FFFFFF" w:themeFill="background1"/>
        </w:rPr>
        <w:t>1</w:t>
      </w:r>
      <w:r w:rsidR="00DF4A80" w:rsidRPr="00DF4A80">
        <w:rPr>
          <w:sz w:val="24"/>
          <w:szCs w:val="24"/>
          <w:shd w:val="clear" w:color="auto" w:fill="FFFFFF" w:themeFill="background1"/>
        </w:rPr>
        <w:t>1</w:t>
      </w:r>
      <w:r w:rsidR="00F615D3" w:rsidRPr="00DF4A80">
        <w:rPr>
          <w:sz w:val="24"/>
          <w:szCs w:val="24"/>
          <w:shd w:val="clear" w:color="auto" w:fill="FFFFFF" w:themeFill="background1"/>
        </w:rPr>
        <w:t>.201</w:t>
      </w:r>
      <w:r w:rsidR="00243998" w:rsidRPr="00DF4A80">
        <w:rPr>
          <w:sz w:val="24"/>
          <w:szCs w:val="24"/>
          <w:shd w:val="clear" w:color="auto" w:fill="FFFFFF" w:themeFill="background1"/>
        </w:rPr>
        <w:t>7</w:t>
      </w:r>
      <w:r w:rsidR="00F615D3" w:rsidRPr="00DF4A80">
        <w:rPr>
          <w:sz w:val="24"/>
          <w:szCs w:val="24"/>
          <w:shd w:val="clear" w:color="auto" w:fill="FFFFFF" w:themeFill="background1"/>
        </w:rPr>
        <w:t xml:space="preserve"> г.</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4D15A8" w:rsidP="00740E37">
            <w:pPr>
              <w:autoSpaceDE w:val="0"/>
              <w:autoSpaceDN w:val="0"/>
              <w:adjustRightInd w:val="0"/>
              <w:spacing w:line="276" w:lineRule="auto"/>
              <w:ind w:right="-72" w:firstLine="0"/>
              <w:jc w:val="left"/>
              <w:rPr>
                <w:bCs/>
                <w:sz w:val="24"/>
                <w:szCs w:val="24"/>
              </w:rPr>
            </w:pPr>
            <w:proofErr w:type="spellStart"/>
            <w:r>
              <w:rPr>
                <w:bCs/>
                <w:sz w:val="24"/>
                <w:szCs w:val="24"/>
              </w:rPr>
              <w:t>Полиакриламид</w:t>
            </w:r>
            <w:proofErr w:type="spellEnd"/>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4D15A8">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D15A8">
              <w:rPr>
                <w:b/>
                <w:sz w:val="24"/>
                <w:szCs w:val="24"/>
                <w:lang w:eastAsia="en-US"/>
              </w:rPr>
              <w:t>22</w:t>
            </w:r>
            <w:r w:rsidR="00DF4A80" w:rsidRPr="00DF4A80">
              <w:rPr>
                <w:b/>
                <w:sz w:val="24"/>
                <w:szCs w:val="24"/>
                <w:lang w:eastAsia="en-US"/>
              </w:rPr>
              <w:t>.11</w:t>
            </w:r>
            <w:r w:rsidRPr="00DF4A80">
              <w:rPr>
                <w:b/>
                <w:sz w:val="24"/>
                <w:szCs w:val="24"/>
                <w:lang w:eastAsia="en-US"/>
              </w:rPr>
              <w:t>.201</w:t>
            </w:r>
            <w:r w:rsidR="00243998" w:rsidRPr="00DF4A80">
              <w:rPr>
                <w:b/>
                <w:sz w:val="24"/>
                <w:szCs w:val="24"/>
                <w:lang w:eastAsia="en-US"/>
              </w:rPr>
              <w:t>7</w:t>
            </w:r>
            <w:r w:rsidRPr="00DF4A80">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DF4A80">
              <w:rPr>
                <w:b/>
                <w:sz w:val="24"/>
                <w:szCs w:val="24"/>
                <w:lang w:eastAsia="en-US"/>
              </w:rPr>
              <w:t>«</w:t>
            </w:r>
            <w:r w:rsidR="004D15A8">
              <w:rPr>
                <w:b/>
                <w:sz w:val="24"/>
                <w:szCs w:val="24"/>
                <w:lang w:eastAsia="en-US"/>
              </w:rPr>
              <w:t>01</w:t>
            </w:r>
            <w:r w:rsidR="00E64A2C" w:rsidRPr="00DF4A80">
              <w:rPr>
                <w:b/>
                <w:sz w:val="24"/>
                <w:szCs w:val="24"/>
                <w:lang w:eastAsia="en-US"/>
              </w:rPr>
              <w:t xml:space="preserve">» </w:t>
            </w:r>
            <w:r w:rsidR="004D15A8">
              <w:rPr>
                <w:b/>
                <w:sz w:val="24"/>
                <w:szCs w:val="24"/>
                <w:lang w:eastAsia="en-US"/>
              </w:rPr>
              <w:t xml:space="preserve">декабря </w:t>
            </w:r>
            <w:r w:rsidR="00E64A2C" w:rsidRPr="00DF4A80">
              <w:rPr>
                <w:b/>
                <w:sz w:val="24"/>
                <w:szCs w:val="24"/>
                <w:lang w:eastAsia="en-US"/>
              </w:rPr>
              <w:t xml:space="preserve"> 2017г.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4D15A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bookmarkStart w:id="4" w:name="_GoBack"/>
            <w:bookmarkEnd w:id="4"/>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A4554A"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54A" w:rsidRDefault="00A4554A">
      <w:r>
        <w:separator/>
      </w:r>
    </w:p>
  </w:endnote>
  <w:endnote w:type="continuationSeparator" w:id="0">
    <w:p w:rsidR="00A4554A" w:rsidRDefault="00A4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4D15A8">
          <w:rPr>
            <w:noProof/>
          </w:rPr>
          <w:t>28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54A" w:rsidRDefault="00A4554A">
      <w:r>
        <w:separator/>
      </w:r>
    </w:p>
  </w:footnote>
  <w:footnote w:type="continuationSeparator" w:id="0">
    <w:p w:rsidR="00A4554A" w:rsidRDefault="00A45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15A8"/>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554A"/>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7F1B6-4F2A-4A96-8DA8-E1C16071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5377</Words>
  <Characters>30653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35959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28</cp:revision>
  <cp:lastPrinted>2017-10-25T13:09:00Z</cp:lastPrinted>
  <dcterms:created xsi:type="dcterms:W3CDTF">2017-09-20T06:01:00Z</dcterms:created>
  <dcterms:modified xsi:type="dcterms:W3CDTF">2017-11-22T03:55:00Z</dcterms:modified>
</cp:coreProperties>
</file>